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bookmarkStart w:id="0" w:name="_GoBack"/>
      <w:bookmarkEnd w:id="0"/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A437A0" w:rsidP="00EC3D66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6E601E8A" wp14:editId="78807A68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43815</wp:posOffset>
                  </wp:positionV>
                  <wp:extent cx="952500" cy="90487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8E0A31" w:rsidRPr="00B51C44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EC4871" w:rsidRPr="00EC4871">
        <w:rPr>
          <w:sz w:val="24"/>
          <w:szCs w:val="24"/>
        </w:rPr>
        <w:t xml:space="preserve">ВЛ-6 </w:t>
      </w:r>
      <w:proofErr w:type="spellStart"/>
      <w:r w:rsidR="00EC4871" w:rsidRPr="00EC4871">
        <w:rPr>
          <w:sz w:val="24"/>
          <w:szCs w:val="24"/>
        </w:rPr>
        <w:t>кВ</w:t>
      </w:r>
      <w:proofErr w:type="spellEnd"/>
      <w:r w:rsidR="00EC4871" w:rsidRPr="00EC4871">
        <w:rPr>
          <w:sz w:val="24"/>
          <w:szCs w:val="24"/>
        </w:rPr>
        <w:t xml:space="preserve"> фидер № 611 Боголюбово</w:t>
      </w:r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EC4871" w:rsidRPr="00EC4871">
        <w:rPr>
          <w:sz w:val="24"/>
          <w:szCs w:val="24"/>
        </w:rPr>
        <w:t>130000004347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с установкой </w:t>
      </w:r>
      <w:r w:rsidR="00775EED">
        <w:rPr>
          <w:sz w:val="24"/>
          <w:szCs w:val="24"/>
        </w:rPr>
        <w:t>К</w:t>
      </w:r>
      <w:r w:rsidR="006809BD" w:rsidRPr="00690184">
        <w:rPr>
          <w:sz w:val="24"/>
          <w:szCs w:val="24"/>
        </w:rPr>
        <w:t>ТП</w:t>
      </w:r>
      <w:r w:rsidR="00775EED">
        <w:rPr>
          <w:sz w:val="24"/>
          <w:szCs w:val="24"/>
        </w:rPr>
        <w:t xml:space="preserve"> 160</w:t>
      </w:r>
      <w:r w:rsidR="00EC4871">
        <w:rPr>
          <w:sz w:val="24"/>
          <w:szCs w:val="24"/>
        </w:rPr>
        <w:t xml:space="preserve"> </w:t>
      </w:r>
      <w:proofErr w:type="spellStart"/>
      <w:r w:rsidR="00EC4871">
        <w:rPr>
          <w:sz w:val="24"/>
          <w:szCs w:val="24"/>
        </w:rPr>
        <w:t>кВА</w:t>
      </w:r>
      <w:proofErr w:type="spellEnd"/>
      <w:r w:rsidR="00EC4871">
        <w:rPr>
          <w:sz w:val="24"/>
          <w:szCs w:val="24"/>
        </w:rPr>
        <w:t xml:space="preserve">, с </w:t>
      </w:r>
      <w:r w:rsidR="006809BD" w:rsidRPr="00690184">
        <w:rPr>
          <w:sz w:val="24"/>
          <w:szCs w:val="24"/>
        </w:rPr>
        <w:t xml:space="preserve">трансформатором </w:t>
      </w:r>
      <w:r w:rsidR="00775EED">
        <w:rPr>
          <w:sz w:val="24"/>
          <w:szCs w:val="24"/>
        </w:rPr>
        <w:t>160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от </w:t>
      </w:r>
      <w:r w:rsidR="00775EED">
        <w:rPr>
          <w:sz w:val="24"/>
          <w:szCs w:val="24"/>
        </w:rPr>
        <w:t>КТП 160</w:t>
      </w:r>
      <w:r w:rsidR="00316DC4">
        <w:rPr>
          <w:sz w:val="24"/>
          <w:szCs w:val="24"/>
        </w:rPr>
        <w:t xml:space="preserve"> </w:t>
      </w:r>
      <w:proofErr w:type="spellStart"/>
      <w:r w:rsidR="006809BD">
        <w:rPr>
          <w:sz w:val="24"/>
          <w:szCs w:val="24"/>
        </w:rPr>
        <w:t>кВА</w:t>
      </w:r>
      <w:proofErr w:type="spellEnd"/>
      <w:r w:rsidR="006809BD">
        <w:rPr>
          <w:sz w:val="24"/>
          <w:szCs w:val="24"/>
        </w:rPr>
        <w:t xml:space="preserve"> </w:t>
      </w:r>
      <w:r w:rsidR="00091CF3" w:rsidRPr="00091CF3">
        <w:rPr>
          <w:sz w:val="24"/>
          <w:szCs w:val="24"/>
        </w:rPr>
        <w:t xml:space="preserve">Владимирская </w:t>
      </w:r>
      <w:proofErr w:type="spellStart"/>
      <w:r w:rsidR="00091CF3" w:rsidRPr="00091CF3">
        <w:rPr>
          <w:sz w:val="24"/>
          <w:szCs w:val="24"/>
        </w:rPr>
        <w:t>обл</w:t>
      </w:r>
      <w:proofErr w:type="spellEnd"/>
      <w:r w:rsidR="00091CF3" w:rsidRPr="00091CF3">
        <w:rPr>
          <w:sz w:val="24"/>
          <w:szCs w:val="24"/>
        </w:rPr>
        <w:t xml:space="preserve">, </w:t>
      </w:r>
      <w:r w:rsidR="003024D2">
        <w:rPr>
          <w:sz w:val="24"/>
          <w:szCs w:val="24"/>
        </w:rPr>
        <w:t xml:space="preserve">Суздальский район, </w:t>
      </w:r>
      <w:r w:rsidR="00EC4871">
        <w:rPr>
          <w:sz w:val="24"/>
          <w:szCs w:val="24"/>
        </w:rPr>
        <w:t xml:space="preserve">с. </w:t>
      </w:r>
      <w:proofErr w:type="spellStart"/>
      <w:r w:rsidR="00EC4871">
        <w:rPr>
          <w:sz w:val="24"/>
          <w:szCs w:val="24"/>
        </w:rPr>
        <w:t>Добрынское</w:t>
      </w:r>
      <w:proofErr w:type="spellEnd"/>
      <w:r w:rsidR="00BA470C">
        <w:rPr>
          <w:sz w:val="24"/>
          <w:szCs w:val="24"/>
        </w:rPr>
        <w:t>;</w:t>
      </w:r>
      <w:r w:rsidR="003024D2"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системы учета электрической энергии </w:t>
      </w:r>
      <w:r w:rsidR="00091CF3">
        <w:rPr>
          <w:sz w:val="24"/>
          <w:szCs w:val="24"/>
        </w:rPr>
        <w:t>С</w:t>
      </w:r>
      <w:r w:rsidR="00437F1B">
        <w:rPr>
          <w:sz w:val="24"/>
          <w:szCs w:val="24"/>
        </w:rPr>
        <w:t>уздальского</w:t>
      </w:r>
      <w:r w:rsidR="008E0A31" w:rsidRPr="00690184">
        <w:rPr>
          <w:sz w:val="24"/>
          <w:szCs w:val="24"/>
        </w:rPr>
        <w:t xml:space="preserve"> РЭС (инв. № </w:t>
      </w:r>
      <w:r w:rsidR="00B51C44" w:rsidRPr="00B51C44">
        <w:rPr>
          <w:sz w:val="24"/>
          <w:szCs w:val="24"/>
        </w:rPr>
        <w:t>1400000441</w:t>
      </w:r>
      <w:r w:rsidR="00437F1B">
        <w:rPr>
          <w:sz w:val="24"/>
          <w:szCs w:val="24"/>
        </w:rPr>
        <w:t>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9C5564" w:rsidRPr="002743CC" w:rsidRDefault="009C5564" w:rsidP="00EE4A4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proofErr w:type="spellStart"/>
      <w:r w:rsidR="00FF2D10">
        <w:rPr>
          <w:bCs/>
          <w:iCs/>
          <w:sz w:val="26"/>
          <w:szCs w:val="26"/>
        </w:rPr>
        <w:t>Манукян</w:t>
      </w:r>
      <w:proofErr w:type="spellEnd"/>
      <w:r w:rsidR="00FF2D10">
        <w:rPr>
          <w:bCs/>
          <w:iCs/>
          <w:sz w:val="26"/>
          <w:szCs w:val="26"/>
        </w:rPr>
        <w:t xml:space="preserve"> А.М.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>(15</w:t>
      </w:r>
      <w:r w:rsidR="00DE2CE4">
        <w:rPr>
          <w:bCs/>
          <w:iCs/>
          <w:sz w:val="26"/>
          <w:szCs w:val="26"/>
        </w:rPr>
        <w:t>0</w:t>
      </w:r>
      <w:r w:rsidR="007425BF" w:rsidRPr="00690184">
        <w:rPr>
          <w:bCs/>
          <w:iCs/>
          <w:sz w:val="26"/>
          <w:szCs w:val="26"/>
        </w:rPr>
        <w:t xml:space="preserve">кВт, 0,4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 xml:space="preserve">), договор ТП № </w:t>
      </w:r>
      <w:r w:rsidR="00EC4871" w:rsidRPr="00EC4871">
        <w:rPr>
          <w:bCs/>
          <w:iCs/>
          <w:sz w:val="26"/>
          <w:szCs w:val="26"/>
        </w:rPr>
        <w:t>331042122</w:t>
      </w:r>
      <w:r w:rsidR="00F620E1">
        <w:rPr>
          <w:bCs/>
          <w:iCs/>
          <w:sz w:val="26"/>
          <w:szCs w:val="26"/>
        </w:rPr>
        <w:t xml:space="preserve"> от</w:t>
      </w:r>
      <w:r w:rsidR="00BA470C">
        <w:rPr>
          <w:bCs/>
          <w:iCs/>
          <w:sz w:val="26"/>
          <w:szCs w:val="26"/>
        </w:rPr>
        <w:t xml:space="preserve"> </w:t>
      </w:r>
      <w:r w:rsidR="00EC4871" w:rsidRPr="00EC4871">
        <w:rPr>
          <w:bCs/>
          <w:iCs/>
          <w:sz w:val="26"/>
          <w:szCs w:val="26"/>
        </w:rPr>
        <w:t>14.03.2022</w:t>
      </w:r>
      <w:r w:rsidR="00EC4871">
        <w:rPr>
          <w:bCs/>
          <w:iCs/>
          <w:sz w:val="26"/>
          <w:szCs w:val="26"/>
        </w:rPr>
        <w:t>г</w:t>
      </w:r>
      <w:r w:rsidR="007425BF" w:rsidRPr="00690184">
        <w:rPr>
          <w:bCs/>
          <w:iCs/>
          <w:sz w:val="26"/>
          <w:szCs w:val="26"/>
        </w:rPr>
        <w:t xml:space="preserve">. Срок ФП: </w:t>
      </w:r>
      <w:r w:rsidR="00EC4871" w:rsidRPr="00EC4871">
        <w:rPr>
          <w:bCs/>
          <w:iCs/>
          <w:sz w:val="26"/>
          <w:szCs w:val="26"/>
        </w:rPr>
        <w:t>14.09.2022</w:t>
      </w:r>
      <w:r w:rsidR="00EC4871">
        <w:rPr>
          <w:bCs/>
          <w:iCs/>
          <w:sz w:val="26"/>
          <w:szCs w:val="26"/>
        </w:rPr>
        <w:t>г.</w:t>
      </w:r>
    </w:p>
    <w:p w:rsidR="005201F2" w:rsidRPr="00690184" w:rsidRDefault="005D5054" w:rsidP="005201F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EC7ABE" w:rsidRPr="00690184" w:rsidRDefault="00920FCC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Суздальский</w:t>
            </w:r>
          </w:p>
        </w:tc>
        <w:tc>
          <w:tcPr>
            <w:tcW w:w="2551" w:type="dxa"/>
            <w:vAlign w:val="center"/>
          </w:tcPr>
          <w:p w:rsidR="00EC7ABE" w:rsidRPr="00690184" w:rsidRDefault="00EC4871" w:rsidP="004B0A42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eastAsia="ru-RU"/>
              </w:rPr>
              <w:t>Добрынское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18" w:type="dxa"/>
            <w:vAlign w:val="center"/>
          </w:tcPr>
          <w:p w:rsidR="00EC7ABE" w:rsidRPr="00690184" w:rsidRDefault="00EC4871" w:rsidP="00554813">
            <w:pPr>
              <w:jc w:val="center"/>
              <w:rPr>
                <w:sz w:val="24"/>
                <w:szCs w:val="24"/>
              </w:rPr>
            </w:pPr>
            <w:r w:rsidRPr="00EC4871">
              <w:rPr>
                <w:sz w:val="24"/>
                <w:szCs w:val="24"/>
              </w:rPr>
              <w:t>33:05:100703:951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690184">
        <w:rPr>
          <w:bCs/>
          <w:iCs/>
          <w:sz w:val="26"/>
          <w:szCs w:val="26"/>
        </w:rPr>
        <w:t>9</w:t>
      </w:r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ВЛ-</w:t>
      </w:r>
      <w:r w:rsidR="00F620E1" w:rsidRPr="00F620E1">
        <w:t xml:space="preserve"> </w:t>
      </w:r>
      <w:r w:rsidR="00F620E1" w:rsidRPr="00F620E1">
        <w:rPr>
          <w:sz w:val="26"/>
          <w:szCs w:val="26"/>
        </w:rPr>
        <w:t>ПС «</w:t>
      </w:r>
      <w:proofErr w:type="spellStart"/>
      <w:r w:rsidR="00EC4871">
        <w:rPr>
          <w:sz w:val="26"/>
          <w:szCs w:val="26"/>
        </w:rPr>
        <w:t>Боголюбово</w:t>
      </w:r>
      <w:r w:rsidR="00920FCC" w:rsidRPr="00920FCC">
        <w:rPr>
          <w:sz w:val="26"/>
          <w:szCs w:val="26"/>
        </w:rPr>
        <w:t>во</w:t>
      </w:r>
      <w:proofErr w:type="spellEnd"/>
      <w:r w:rsidR="00EC4871">
        <w:rPr>
          <w:sz w:val="26"/>
          <w:szCs w:val="26"/>
        </w:rPr>
        <w:t>», фидер 6</w:t>
      </w:r>
      <w:r w:rsidR="00F620E1" w:rsidRPr="00F620E1">
        <w:rPr>
          <w:sz w:val="26"/>
          <w:szCs w:val="26"/>
        </w:rPr>
        <w:t xml:space="preserve"> </w:t>
      </w:r>
      <w:proofErr w:type="spellStart"/>
      <w:r w:rsidR="00F620E1" w:rsidRPr="00F620E1">
        <w:rPr>
          <w:sz w:val="26"/>
          <w:szCs w:val="26"/>
        </w:rPr>
        <w:t>кВ</w:t>
      </w:r>
      <w:proofErr w:type="spellEnd"/>
      <w:r w:rsidR="00F620E1" w:rsidRPr="00F620E1">
        <w:rPr>
          <w:sz w:val="26"/>
          <w:szCs w:val="26"/>
        </w:rPr>
        <w:t xml:space="preserve"> № </w:t>
      </w:r>
      <w:r w:rsidR="00EC4871">
        <w:rPr>
          <w:sz w:val="26"/>
          <w:szCs w:val="26"/>
        </w:rPr>
        <w:t>611</w:t>
      </w:r>
      <w:r w:rsidR="00B51C44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316DC4">
        <w:rPr>
          <w:sz w:val="26"/>
          <w:szCs w:val="26"/>
        </w:rPr>
        <w:t xml:space="preserve"> </w:t>
      </w:r>
      <w:r w:rsidR="00EC4871">
        <w:rPr>
          <w:sz w:val="26"/>
          <w:szCs w:val="26"/>
        </w:rPr>
        <w:t>77</w:t>
      </w:r>
      <w:r w:rsidR="004B0A42">
        <w:rPr>
          <w:sz w:val="26"/>
          <w:szCs w:val="26"/>
        </w:rPr>
        <w:t xml:space="preserve"> </w:t>
      </w:r>
      <w:r w:rsidR="004B0A42" w:rsidRPr="00690184">
        <w:rPr>
          <w:sz w:val="26"/>
          <w:szCs w:val="26"/>
        </w:rPr>
        <w:t>с</w:t>
      </w:r>
      <w:r w:rsidRPr="004C3FEE">
        <w:rPr>
          <w:sz w:val="26"/>
          <w:szCs w:val="26"/>
        </w:rPr>
        <w:t xml:space="preserve"> увеличением протяженности на</w:t>
      </w:r>
      <w:r w:rsidRPr="00690184">
        <w:rPr>
          <w:sz w:val="24"/>
          <w:szCs w:val="24"/>
        </w:rPr>
        <w:t xml:space="preserve"> </w:t>
      </w:r>
      <w:r w:rsidR="00EC4871">
        <w:rPr>
          <w:sz w:val="26"/>
          <w:szCs w:val="26"/>
        </w:rPr>
        <w:t>1</w:t>
      </w:r>
      <w:r w:rsidR="00920FCC">
        <w:rPr>
          <w:sz w:val="26"/>
          <w:szCs w:val="26"/>
        </w:rPr>
        <w:t>0</w:t>
      </w:r>
      <w:r w:rsidRPr="00EC3D66">
        <w:rPr>
          <w:sz w:val="26"/>
          <w:szCs w:val="26"/>
        </w:rPr>
        <w:t xml:space="preserve"> м</w:t>
      </w:r>
      <w:r w:rsidRPr="00690184">
        <w:rPr>
          <w:sz w:val="24"/>
          <w:szCs w:val="24"/>
        </w:rPr>
        <w:t xml:space="preserve"> (ориентировочно)</w:t>
      </w:r>
      <w:r>
        <w:rPr>
          <w:sz w:val="24"/>
          <w:szCs w:val="24"/>
        </w:rPr>
        <w:t xml:space="preserve">, </w:t>
      </w:r>
      <w:r w:rsidRPr="00690184">
        <w:rPr>
          <w:sz w:val="26"/>
          <w:szCs w:val="26"/>
        </w:rPr>
        <w:t xml:space="preserve">установкой </w:t>
      </w:r>
      <w:r w:rsidR="00DE2CE4">
        <w:rPr>
          <w:sz w:val="26"/>
          <w:szCs w:val="26"/>
        </w:rPr>
        <w:t>К</w:t>
      </w:r>
      <w:r w:rsidR="00316DC4">
        <w:rPr>
          <w:sz w:val="26"/>
          <w:szCs w:val="26"/>
        </w:rPr>
        <w:t xml:space="preserve">ТП </w:t>
      </w:r>
      <w:r w:rsidR="00DE2CE4">
        <w:rPr>
          <w:sz w:val="26"/>
          <w:szCs w:val="26"/>
        </w:rPr>
        <w:t>160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кВА</w:t>
      </w:r>
      <w:proofErr w:type="spellEnd"/>
      <w:r w:rsidRPr="00690184">
        <w:rPr>
          <w:sz w:val="26"/>
          <w:szCs w:val="26"/>
        </w:rPr>
        <w:t>/</w:t>
      </w:r>
      <w:r w:rsidR="00EC4871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/0,4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 w:rsidR="00DE2CE4">
        <w:rPr>
          <w:sz w:val="26"/>
          <w:szCs w:val="26"/>
        </w:rPr>
        <w:t>160</w:t>
      </w:r>
      <w:r w:rsidR="004D1C0E" w:rsidRPr="00690184">
        <w:rPr>
          <w:sz w:val="26"/>
          <w:szCs w:val="26"/>
        </w:rPr>
        <w:t xml:space="preserve"> </w:t>
      </w:r>
      <w:proofErr w:type="spellStart"/>
      <w:r w:rsidR="004D1C0E" w:rsidRPr="00690184">
        <w:rPr>
          <w:sz w:val="26"/>
          <w:szCs w:val="26"/>
        </w:rPr>
        <w:t>кВА</w:t>
      </w:r>
      <w:proofErr w:type="spellEnd"/>
      <w:r w:rsidR="004D1C0E" w:rsidRPr="00690184">
        <w:rPr>
          <w:sz w:val="26"/>
          <w:szCs w:val="26"/>
        </w:rPr>
        <w:t>/</w:t>
      </w:r>
      <w:r w:rsidR="004D1C0E">
        <w:rPr>
          <w:sz w:val="26"/>
          <w:szCs w:val="26"/>
        </w:rPr>
        <w:t xml:space="preserve">10, </w:t>
      </w:r>
      <w:r w:rsidR="00DE2CE4">
        <w:rPr>
          <w:sz w:val="26"/>
          <w:szCs w:val="26"/>
        </w:rPr>
        <w:t>установленную К</w:t>
      </w:r>
      <w:r w:rsidR="004D1C0E">
        <w:rPr>
          <w:sz w:val="26"/>
          <w:szCs w:val="26"/>
        </w:rPr>
        <w:t>ТП оборудовать устройствами телеметрии</w:t>
      </w:r>
      <w:r w:rsidRPr="00690184">
        <w:rPr>
          <w:sz w:val="26"/>
          <w:szCs w:val="26"/>
        </w:rPr>
        <w:t xml:space="preserve">, </w:t>
      </w:r>
      <w:r w:rsidRPr="00961BEB">
        <w:rPr>
          <w:sz w:val="26"/>
          <w:szCs w:val="26"/>
        </w:rPr>
        <w:t xml:space="preserve">строительством ВЛ-0,4кВ от </w:t>
      </w:r>
      <w:r w:rsidR="00DE2CE4">
        <w:rPr>
          <w:sz w:val="26"/>
          <w:szCs w:val="26"/>
        </w:rPr>
        <w:t>К</w:t>
      </w:r>
      <w:r w:rsidRPr="00961BEB">
        <w:rPr>
          <w:sz w:val="26"/>
          <w:szCs w:val="26"/>
        </w:rPr>
        <w:t xml:space="preserve">ТП </w:t>
      </w:r>
      <w:r w:rsidR="00DE2CE4">
        <w:rPr>
          <w:sz w:val="26"/>
          <w:szCs w:val="26"/>
        </w:rPr>
        <w:t>160</w:t>
      </w:r>
      <w:r w:rsidRPr="00961BEB">
        <w:rPr>
          <w:sz w:val="26"/>
          <w:szCs w:val="26"/>
        </w:rPr>
        <w:t xml:space="preserve">кВА </w:t>
      </w:r>
      <w:r w:rsidRPr="00690184">
        <w:rPr>
          <w:sz w:val="26"/>
          <w:szCs w:val="26"/>
        </w:rPr>
        <w:t xml:space="preserve">протяженностью </w:t>
      </w:r>
      <w:r w:rsidR="00EC4871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м (ориентировочно).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r>
        <w:rPr>
          <w:bCs/>
          <w:sz w:val="26"/>
          <w:szCs w:val="26"/>
        </w:rPr>
        <w:t>ВЛ</w:t>
      </w:r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</w:p>
    <w:p w:rsidR="00F620E1" w:rsidRPr="00EC3D66" w:rsidRDefault="00F620E1" w:rsidP="00F620E1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F620E1">
        <w:rPr>
          <w:sz w:val="26"/>
          <w:szCs w:val="26"/>
        </w:rPr>
        <w:t>роектирование и реконструкцию опор</w:t>
      </w:r>
      <w:r w:rsidR="00EC4871">
        <w:rPr>
          <w:sz w:val="26"/>
          <w:szCs w:val="26"/>
        </w:rPr>
        <w:t>ы № 77</w:t>
      </w:r>
      <w:r w:rsidRPr="00F620E1">
        <w:rPr>
          <w:sz w:val="26"/>
          <w:szCs w:val="26"/>
        </w:rPr>
        <w:t xml:space="preserve"> в части монтажа </w:t>
      </w:r>
      <w:proofErr w:type="spellStart"/>
      <w:r w:rsidRPr="00F620E1">
        <w:rPr>
          <w:sz w:val="26"/>
          <w:szCs w:val="26"/>
        </w:rPr>
        <w:t>ответвительной</w:t>
      </w:r>
      <w:proofErr w:type="spellEnd"/>
      <w:r w:rsidRPr="00F620E1">
        <w:rPr>
          <w:sz w:val="26"/>
          <w:szCs w:val="26"/>
        </w:rPr>
        <w:t xml:space="preserve"> арматуры</w:t>
      </w:r>
      <w:r>
        <w:rPr>
          <w:sz w:val="26"/>
          <w:szCs w:val="26"/>
        </w:rPr>
        <w:t>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Pr="00690184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3D3590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10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8E2F6A">
        <w:rPr>
          <w:sz w:val="26"/>
          <w:szCs w:val="26"/>
        </w:rPr>
        <w:t>З</w:t>
      </w:r>
      <w:r w:rsidRPr="00690184">
        <w:rPr>
          <w:sz w:val="26"/>
          <w:szCs w:val="26"/>
        </w:rPr>
        <w:t xml:space="preserve"> </w:t>
      </w:r>
      <w:r w:rsidR="00EC4871">
        <w:rPr>
          <w:sz w:val="26"/>
          <w:szCs w:val="26"/>
        </w:rPr>
        <w:t>6-10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0" w:type="dxa"/>
          </w:tcPr>
          <w:p w:rsidR="00CD4A99" w:rsidRPr="00690184" w:rsidRDefault="00EC487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4A99" w:rsidRPr="00690184">
              <w:rPr>
                <w:sz w:val="24"/>
                <w:szCs w:val="24"/>
              </w:rPr>
              <w:t xml:space="preserve"> </w:t>
            </w:r>
            <w:proofErr w:type="spellStart"/>
            <w:r w:rsidR="00CD4A99"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</w:tc>
        <w:tc>
          <w:tcPr>
            <w:tcW w:w="3260" w:type="dxa"/>
          </w:tcPr>
          <w:p w:rsidR="00CD4A99" w:rsidRPr="00690184" w:rsidRDefault="006F65BC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260" w:type="dxa"/>
            <w:vAlign w:val="center"/>
          </w:tcPr>
          <w:p w:rsidR="00CD4A99" w:rsidRPr="00690184" w:rsidRDefault="003024D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lastRenderedPageBreak/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6-10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ВЛ </w:t>
      </w:r>
      <w:r w:rsidR="00F620E1">
        <w:rPr>
          <w:sz w:val="26"/>
          <w:szCs w:val="26"/>
        </w:rPr>
        <w:t xml:space="preserve">6-10 </w:t>
      </w:r>
      <w:proofErr w:type="spellStart"/>
      <w:r w:rsidR="00F620E1">
        <w:rPr>
          <w:sz w:val="26"/>
          <w:szCs w:val="26"/>
        </w:rPr>
        <w:t>кВ</w:t>
      </w:r>
      <w:proofErr w:type="spellEnd"/>
      <w:r w:rsidR="00F620E1">
        <w:rPr>
          <w:sz w:val="26"/>
          <w:szCs w:val="26"/>
        </w:rPr>
        <w:t xml:space="preserve">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r w:rsidRPr="00690184">
        <w:rPr>
          <w:sz w:val="26"/>
          <w:szCs w:val="26"/>
        </w:rPr>
        <w:t>2;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прохождении ВЛ 6 (10)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)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sz w:val="24"/>
          <w:szCs w:val="24"/>
        </w:rPr>
      </w:pP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EC4871">
              <w:rPr>
                <w:sz w:val="24"/>
                <w:szCs w:val="24"/>
              </w:rPr>
              <w:t>01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F35543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F35543">
              <w:rPr>
                <w:sz w:val="24"/>
                <w:szCs w:val="24"/>
              </w:rPr>
              <w:t>3х95+1х70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8E1D2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8E1D21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4B0A4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F35543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35543">
              <w:rPr>
                <w:sz w:val="24"/>
                <w:szCs w:val="24"/>
                <w:lang w:val="en-US"/>
              </w:rPr>
              <w:t>уточнить</w:t>
            </w:r>
            <w:proofErr w:type="spellEnd"/>
            <w:r w:rsidRPr="00F355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5543">
              <w:rPr>
                <w:sz w:val="24"/>
                <w:szCs w:val="24"/>
                <w:lang w:val="en-US"/>
              </w:rPr>
              <w:t>при</w:t>
            </w:r>
            <w:proofErr w:type="spellEnd"/>
            <w:r w:rsidRPr="00F355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5543">
              <w:rPr>
                <w:sz w:val="24"/>
                <w:szCs w:val="24"/>
                <w:lang w:val="en-US"/>
              </w:rPr>
              <w:t>проектировании</w:t>
            </w:r>
            <w:proofErr w:type="spellEnd"/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ВЛ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Pr="00690184" w:rsidRDefault="00C81812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EC4871">
        <w:rPr>
          <w:sz w:val="26"/>
          <w:szCs w:val="26"/>
          <w:lang w:val="ru-RU"/>
        </w:rPr>
        <w:t>К</w:t>
      </w:r>
      <w:r w:rsidR="006F65BC">
        <w:rPr>
          <w:sz w:val="26"/>
          <w:szCs w:val="26"/>
        </w:rPr>
        <w:t>ТП 6</w:t>
      </w:r>
      <w:r w:rsidRPr="004E30BC">
        <w:rPr>
          <w:sz w:val="26"/>
          <w:szCs w:val="26"/>
        </w:rPr>
        <w:t xml:space="preserve">/0,4 </w:t>
      </w:r>
      <w:proofErr w:type="spellStart"/>
      <w:r w:rsidRPr="004E30BC">
        <w:rPr>
          <w:sz w:val="26"/>
          <w:szCs w:val="26"/>
        </w:rPr>
        <w:t>кВ</w:t>
      </w:r>
      <w:proofErr w:type="spellEnd"/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Номинальное напряжение обмоток,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5E6549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4871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Наибольшее рабочее напряжение на стороне ВН,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4224" w:type="dxa"/>
          </w:tcPr>
          <w:p w:rsidR="00EC3D66" w:rsidRPr="00EC3D66" w:rsidRDefault="00EC4871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24" w:type="dxa"/>
          </w:tcPr>
          <w:p w:rsidR="00EC3D66" w:rsidRPr="005E6549" w:rsidRDefault="00316DC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180*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1591*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К</w:t>
            </w:r>
            <w:proofErr w:type="gramStart"/>
            <w:r w:rsidRPr="000C12E3">
              <w:rPr>
                <w:i/>
              </w:rPr>
              <w:t>2</w:t>
            </w:r>
            <w:proofErr w:type="gramEnd"/>
            <w:r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316DC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EC3D66" w:rsidRPr="000C12E3">
              <w:rPr>
                <w:rFonts w:eastAsia="Calibri"/>
                <w:sz w:val="24"/>
                <w:szCs w:val="24"/>
                <w:lang w:eastAsia="en-US"/>
              </w:rPr>
              <w:t>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Удельная длина пути утечки внешней изоляции, см/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Способ заземления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нейтрали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«О применении оборудования для распределительных сетей 10(6)/0,4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,</w:t>
      </w:r>
      <w:r w:rsidRPr="00690184">
        <w:rPr>
          <w:bCs/>
          <w:iCs/>
          <w:szCs w:val="26"/>
        </w:rPr>
        <w:t xml:space="preserve"> размещение трансформаторных подстанций 6-10/0,4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 xml:space="preserve">ащиту КТП/СТП 10(6)/0,4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и 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силовые трансформаторы 6-10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при проектировании воздушного ввода с ВЛ 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всех открывающихся створках дверей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для ввода/выводов СИП-2 из шкафа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 xml:space="preserve">) для ввода в шкаф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в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разъединителю 6(10) </w:t>
      </w:r>
      <w:proofErr w:type="spellStart"/>
      <w:r>
        <w:rPr>
          <w:sz w:val="26"/>
          <w:szCs w:val="26"/>
        </w:rPr>
        <w:t>кВ</w:t>
      </w:r>
      <w:proofErr w:type="spellEnd"/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на ВЛ 10 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применить высоконадежные разъединители 10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установить на </w:t>
      </w:r>
      <w:r w:rsidR="004212B1">
        <w:rPr>
          <w:szCs w:val="26"/>
        </w:rPr>
        <w:t xml:space="preserve">опоры ВЛ-10(6) </w:t>
      </w:r>
      <w:proofErr w:type="spellStart"/>
      <w:r w:rsidR="004212B1">
        <w:rPr>
          <w:szCs w:val="26"/>
        </w:rPr>
        <w:t>кВ</w:t>
      </w:r>
      <w:proofErr w:type="spellEnd"/>
      <w:r w:rsidR="004212B1">
        <w:rPr>
          <w:szCs w:val="26"/>
        </w:rPr>
        <w:t xml:space="preserve"> над приводами</w:t>
      </w:r>
      <w:r w:rsidRPr="004D1C0E">
        <w:rPr>
          <w:szCs w:val="26"/>
        </w:rPr>
        <w:t xml:space="preserve">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3D3590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3D3590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1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3D3590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C1793D" w:rsidRPr="00690184" w:rsidRDefault="004B0A42" w:rsidP="004B0A42">
      <w:pPr>
        <w:suppressAutoHyphens w:val="0"/>
        <w:jc w:val="center"/>
        <w:rPr>
          <w:sz w:val="26"/>
          <w:lang w:eastAsia="ru-RU"/>
        </w:rPr>
      </w:pPr>
      <w:r w:rsidRPr="004B0A42">
        <w:rPr>
          <w:i/>
          <w:sz w:val="24"/>
          <w:szCs w:val="24"/>
        </w:rPr>
        <w:t xml:space="preserve">на разработку проектно-сметной документации и выполнение работ по реконструкции </w:t>
      </w:r>
      <w:r w:rsidR="00EC4871" w:rsidRPr="00EC4871">
        <w:rPr>
          <w:i/>
          <w:sz w:val="24"/>
          <w:szCs w:val="24"/>
        </w:rPr>
        <w:t xml:space="preserve">ВЛ-6 </w:t>
      </w:r>
      <w:proofErr w:type="spellStart"/>
      <w:r w:rsidR="00EC4871" w:rsidRPr="00EC4871">
        <w:rPr>
          <w:i/>
          <w:sz w:val="24"/>
          <w:szCs w:val="24"/>
        </w:rPr>
        <w:t>кВ</w:t>
      </w:r>
      <w:proofErr w:type="spellEnd"/>
      <w:r w:rsidR="00EC4871" w:rsidRPr="00EC4871">
        <w:rPr>
          <w:i/>
          <w:sz w:val="24"/>
          <w:szCs w:val="24"/>
        </w:rPr>
        <w:t xml:space="preserve"> фидер № 611 Боголюбово (инв. № 130000004347) с установкой КТП 160 </w:t>
      </w:r>
      <w:proofErr w:type="spellStart"/>
      <w:r w:rsidR="00EC4871" w:rsidRPr="00EC4871">
        <w:rPr>
          <w:i/>
          <w:sz w:val="24"/>
          <w:szCs w:val="24"/>
        </w:rPr>
        <w:t>кВА</w:t>
      </w:r>
      <w:proofErr w:type="spellEnd"/>
      <w:r w:rsidR="00EC4871" w:rsidRPr="00EC4871">
        <w:rPr>
          <w:i/>
          <w:sz w:val="24"/>
          <w:szCs w:val="24"/>
        </w:rPr>
        <w:t xml:space="preserve">, с трансформатором 160 </w:t>
      </w:r>
      <w:proofErr w:type="spellStart"/>
      <w:r w:rsidR="00EC4871" w:rsidRPr="00EC4871">
        <w:rPr>
          <w:i/>
          <w:sz w:val="24"/>
          <w:szCs w:val="24"/>
        </w:rPr>
        <w:t>кВА</w:t>
      </w:r>
      <w:proofErr w:type="spellEnd"/>
      <w:r w:rsidR="00EC4871" w:rsidRPr="00EC4871">
        <w:rPr>
          <w:i/>
          <w:sz w:val="24"/>
          <w:szCs w:val="24"/>
        </w:rPr>
        <w:t xml:space="preserve"> и строительством ВЛ-0,4кВ от КТП 160 </w:t>
      </w:r>
      <w:proofErr w:type="spellStart"/>
      <w:r w:rsidR="00EC4871" w:rsidRPr="00EC4871">
        <w:rPr>
          <w:i/>
          <w:sz w:val="24"/>
          <w:szCs w:val="24"/>
        </w:rPr>
        <w:t>кВА</w:t>
      </w:r>
      <w:proofErr w:type="spellEnd"/>
      <w:r w:rsidR="00EC4871" w:rsidRPr="00EC4871">
        <w:rPr>
          <w:i/>
          <w:sz w:val="24"/>
          <w:szCs w:val="24"/>
        </w:rPr>
        <w:t xml:space="preserve"> Владимирская </w:t>
      </w:r>
      <w:proofErr w:type="spellStart"/>
      <w:r w:rsidR="00EC4871" w:rsidRPr="00EC4871">
        <w:rPr>
          <w:i/>
          <w:sz w:val="24"/>
          <w:szCs w:val="24"/>
        </w:rPr>
        <w:t>обл</w:t>
      </w:r>
      <w:proofErr w:type="spellEnd"/>
      <w:r w:rsidR="00EC4871" w:rsidRPr="00EC4871">
        <w:rPr>
          <w:i/>
          <w:sz w:val="24"/>
          <w:szCs w:val="24"/>
        </w:rPr>
        <w:t xml:space="preserve">, Суздальский район, с. </w:t>
      </w:r>
      <w:proofErr w:type="spellStart"/>
      <w:r w:rsidR="00EC4871" w:rsidRPr="00EC4871">
        <w:rPr>
          <w:i/>
          <w:sz w:val="24"/>
          <w:szCs w:val="24"/>
        </w:rPr>
        <w:t>Добрынское</w:t>
      </w:r>
      <w:proofErr w:type="spellEnd"/>
      <w:r w:rsidR="00EC4871" w:rsidRPr="00EC4871">
        <w:rPr>
          <w:i/>
          <w:sz w:val="24"/>
          <w:szCs w:val="24"/>
        </w:rPr>
        <w:t>; реконструкции системы учета электрической энергии Суздальского РЭС (инв. № 140000044139).</w:t>
      </w: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316DC4" w:rsidRPr="00690184" w:rsidRDefault="00316DC4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B51C44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и.о</w:t>
      </w:r>
      <w:proofErr w:type="spellEnd"/>
      <w:r>
        <w:rPr>
          <w:sz w:val="26"/>
          <w:szCs w:val="26"/>
          <w:lang w:eastAsia="ru-RU"/>
        </w:rPr>
        <w:t xml:space="preserve">. </w:t>
      </w:r>
      <w:r w:rsidR="00137919">
        <w:rPr>
          <w:sz w:val="26"/>
          <w:szCs w:val="26"/>
          <w:lang w:eastAsia="ru-RU"/>
        </w:rPr>
        <w:t>Начальник</w:t>
      </w:r>
      <w:r>
        <w:rPr>
          <w:sz w:val="26"/>
          <w:szCs w:val="26"/>
          <w:lang w:eastAsia="ru-RU"/>
        </w:rPr>
        <w:t>а</w:t>
      </w:r>
      <w:r w:rsidR="00137919">
        <w:rPr>
          <w:sz w:val="26"/>
          <w:szCs w:val="26"/>
          <w:lang w:eastAsia="ru-RU"/>
        </w:rPr>
        <w:t xml:space="preserve"> УКС</w:t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  <w:t xml:space="preserve">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13791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С.В. Илюхин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0B5E89" w:rsidRDefault="000B5E89" w:rsidP="000B5E8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Гл. инженер </w:t>
      </w:r>
      <w:proofErr w:type="gramStart"/>
      <w:r>
        <w:rPr>
          <w:sz w:val="26"/>
          <w:szCs w:val="26"/>
          <w:lang w:eastAsia="ru-RU"/>
        </w:rPr>
        <w:t>Суздальского</w:t>
      </w:r>
      <w:proofErr w:type="gramEnd"/>
      <w:r>
        <w:rPr>
          <w:sz w:val="26"/>
          <w:szCs w:val="26"/>
          <w:lang w:eastAsia="ru-RU"/>
        </w:rPr>
        <w:t xml:space="preserve">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object w:dxaOrig="793" w:dyaOrig="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34.45pt" o:ole="">
            <v:imagedata r:id="rId13" o:title=""/>
          </v:shape>
          <o:OLEObject Type="Embed" ProgID="Visio.Drawing.11" ShapeID="_x0000_i1025" DrawAspect="Content" ObjectID="_1730117741" r:id="rId14"/>
        </w:object>
      </w:r>
      <w:r>
        <w:rPr>
          <w:sz w:val="26"/>
          <w:szCs w:val="26"/>
          <w:lang w:eastAsia="ru-RU"/>
        </w:rPr>
        <w:t xml:space="preserve">                     Савельев М.В.           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5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2B1" w:rsidRDefault="004212B1">
      <w:r>
        <w:separator/>
      </w:r>
    </w:p>
  </w:endnote>
  <w:endnote w:type="continuationSeparator" w:id="0">
    <w:p w:rsidR="004212B1" w:rsidRDefault="0042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2B1" w:rsidRDefault="004212B1">
      <w:r>
        <w:separator/>
      </w:r>
    </w:p>
  </w:footnote>
  <w:footnote w:type="continuationSeparator" w:id="0">
    <w:p w:rsidR="004212B1" w:rsidRDefault="004212B1">
      <w:r>
        <w:continuationSeparator/>
      </w:r>
    </w:p>
  </w:footnote>
  <w:footnote w:id="1">
    <w:p w:rsidR="004212B1" w:rsidRDefault="004212B1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2B1" w:rsidRDefault="004212B1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D3590">
      <w:rPr>
        <w:noProof/>
      </w:rPr>
      <w:t>26</w:t>
    </w:r>
    <w:r>
      <w:fldChar w:fldCharType="end"/>
    </w:r>
  </w:p>
  <w:p w:rsidR="004212B1" w:rsidRDefault="004212B1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34"/>
  </w:num>
  <w:num w:numId="8">
    <w:abstractNumId w:val="29"/>
  </w:num>
  <w:num w:numId="9">
    <w:abstractNumId w:val="37"/>
  </w:num>
  <w:num w:numId="10">
    <w:abstractNumId w:val="45"/>
  </w:num>
  <w:num w:numId="11">
    <w:abstractNumId w:val="31"/>
  </w:num>
  <w:num w:numId="12">
    <w:abstractNumId w:val="46"/>
  </w:num>
  <w:num w:numId="13">
    <w:abstractNumId w:val="43"/>
  </w:num>
  <w:num w:numId="14">
    <w:abstractNumId w:val="27"/>
  </w:num>
  <w:num w:numId="15">
    <w:abstractNumId w:val="32"/>
  </w:num>
  <w:num w:numId="16">
    <w:abstractNumId w:val="24"/>
  </w:num>
  <w:num w:numId="17">
    <w:abstractNumId w:val="33"/>
  </w:num>
  <w:num w:numId="18">
    <w:abstractNumId w:val="28"/>
  </w:num>
  <w:num w:numId="19">
    <w:abstractNumId w:val="25"/>
  </w:num>
  <w:num w:numId="20">
    <w:abstractNumId w:val="41"/>
  </w:num>
  <w:num w:numId="21">
    <w:abstractNumId w:val="42"/>
  </w:num>
  <w:num w:numId="22">
    <w:abstractNumId w:val="44"/>
  </w:num>
  <w:num w:numId="23">
    <w:abstractNumId w:val="23"/>
  </w:num>
  <w:num w:numId="24">
    <w:abstractNumId w:val="40"/>
  </w:num>
  <w:num w:numId="25">
    <w:abstractNumId w:val="39"/>
  </w:num>
  <w:num w:numId="26">
    <w:abstractNumId w:val="20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21"/>
  </w:num>
  <w:num w:numId="33">
    <w:abstractNumId w:val="38"/>
  </w:num>
  <w:num w:numId="3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5E89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24D2"/>
    <w:rsid w:val="00306C4A"/>
    <w:rsid w:val="00311D0A"/>
    <w:rsid w:val="00316DC4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3590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12B1"/>
    <w:rsid w:val="00422052"/>
    <w:rsid w:val="00425839"/>
    <w:rsid w:val="00431B85"/>
    <w:rsid w:val="00437F1B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B0A42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6F65BC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5EED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1D21"/>
    <w:rsid w:val="008E279C"/>
    <w:rsid w:val="008E2F6A"/>
    <w:rsid w:val="00902D9A"/>
    <w:rsid w:val="009121C6"/>
    <w:rsid w:val="00914BA6"/>
    <w:rsid w:val="00920FCC"/>
    <w:rsid w:val="00923C24"/>
    <w:rsid w:val="00925EC8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3FCB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A470C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747"/>
    <w:rsid w:val="00C91571"/>
    <w:rsid w:val="00C91BC4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E792A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066"/>
    <w:rsid w:val="00D81B54"/>
    <w:rsid w:val="00D82685"/>
    <w:rsid w:val="00D87DA2"/>
    <w:rsid w:val="00DC0796"/>
    <w:rsid w:val="00DC3172"/>
    <w:rsid w:val="00DC4459"/>
    <w:rsid w:val="00DC4AAD"/>
    <w:rsid w:val="00DC7892"/>
    <w:rsid w:val="00DE034D"/>
    <w:rsid w:val="00DE2CE4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B4ADE"/>
    <w:rsid w:val="00EC3D66"/>
    <w:rsid w:val="00EC4871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35543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osthelp.ru/text/GOST2111095SPDSPravilavyp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_________Microsoft_Visio_2003_201011.vsd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E6A95-BFA4-4378-8EF0-D9B623B7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27</Pages>
  <Words>9039</Words>
  <Characters>51524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60443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7</cp:revision>
  <cp:lastPrinted>2022-08-22T12:57:00Z</cp:lastPrinted>
  <dcterms:created xsi:type="dcterms:W3CDTF">2022-08-22T06:20:00Z</dcterms:created>
  <dcterms:modified xsi:type="dcterms:W3CDTF">2022-11-16T12:29:00Z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